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B3E" w:rsidRDefault="00A23B3E" w:rsidP="00703C01">
      <w:pPr>
        <w:pStyle w:val="Titolo1"/>
        <w:jc w:val="center"/>
        <w:rPr>
          <w:sz w:val="20"/>
          <w:szCs w:val="20"/>
        </w:rPr>
      </w:pPr>
      <w:bookmarkStart w:id="0" w:name="_GoBack"/>
      <w:bookmarkEnd w:id="0"/>
      <w:r>
        <w:t>Allegato</w:t>
      </w:r>
    </w:p>
    <w:p w:rsidR="00A23B3E" w:rsidRDefault="00A23B3E">
      <w:pPr>
        <w:pStyle w:val="Annexetitre"/>
        <w:spacing w:before="0" w:after="0"/>
        <w:jc w:val="both"/>
        <w:rPr>
          <w:caps/>
          <w:sz w:val="16"/>
          <w:szCs w:val="16"/>
          <w:u w:val="none"/>
        </w:rPr>
      </w:pPr>
    </w:p>
    <w:p w:rsidR="00A23B3E" w:rsidRDefault="003B7146" w:rsidP="00A30CBB">
      <w:pPr>
        <w:pStyle w:val="Annexetitre"/>
        <w:spacing w:before="0" w:after="0"/>
      </w:pPr>
      <w:r>
        <w:rPr>
          <w:caps/>
          <w:sz w:val="16"/>
          <w:szCs w:val="16"/>
          <w:u w:val="none"/>
        </w:rPr>
        <w:t>Modello di forM</w:t>
      </w:r>
      <w:r w:rsidR="00A23B3E">
        <w:rPr>
          <w:caps/>
          <w:sz w:val="16"/>
          <w:szCs w:val="16"/>
          <w:u w:val="none"/>
        </w:rPr>
        <w:t>ulario per</w:t>
      </w:r>
      <w:r w:rsidR="00632075">
        <w:rPr>
          <w:caps/>
          <w:sz w:val="16"/>
          <w:szCs w:val="16"/>
          <w:u w:val="none"/>
        </w:rPr>
        <w:t xml:space="preserve"> </w:t>
      </w:r>
      <w:r w:rsidR="00A23B3E">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A671B" w:rsidRPr="00A07FB6" w:rsidRDefault="00703C01" w:rsidP="00486078">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auto"/>
          <w:sz w:val="16"/>
          <w:szCs w:val="16"/>
        </w:rPr>
      </w:pPr>
      <w:r w:rsidRPr="00A07FB6">
        <w:rPr>
          <w:rFonts w:ascii="Arial" w:hAnsi="Arial" w:cs="Arial"/>
          <w:b/>
          <w:sz w:val="16"/>
          <w:szCs w:val="16"/>
        </w:rPr>
        <w:t>Bando di gara</w:t>
      </w:r>
      <w:r w:rsidRPr="00A07FB6">
        <w:rPr>
          <w:rFonts w:ascii="Arial" w:hAnsi="Arial" w:cs="Arial"/>
          <w:b/>
          <w:color w:val="auto"/>
          <w:sz w:val="16"/>
          <w:szCs w:val="16"/>
        </w:rPr>
        <w:t xml:space="preserve">: </w:t>
      </w:r>
      <w:r w:rsidR="00A07FB6" w:rsidRPr="00A07FB6">
        <w:rPr>
          <w:rFonts w:ascii="Arial" w:hAnsi="Arial" w:cs="Arial"/>
          <w:sz w:val="16"/>
          <w:szCs w:val="16"/>
        </w:rPr>
        <w:t>SERVIZIO DI VERIFICA DELLA VULNERABILITÁ SISMICA, DIAGNOSI ENERGETICA, RILIEVO GEOMETRICO, ARCHITETTONICO, TECNOLOGICO ED IMPIANTISTICO DA RESTITUIRE IN MODALITÁ BIM, PER TALUNI BENI DI PROPRIETÀ DELLO STATO SITUATI NELLA REGIONE TOSCANA IN USO ALLE PUBBLICHE AMMINISTRAZIONI.</w:t>
      </w:r>
      <w:r w:rsidR="0069023B">
        <w:rPr>
          <w:rFonts w:ascii="Arial" w:hAnsi="Arial" w:cs="Arial"/>
          <w:sz w:val="16"/>
          <w:szCs w:val="16"/>
        </w:rPr>
        <w:t xml:space="preserv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1"/>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703C01">
            <w:pPr>
              <w:rPr>
                <w:rFonts w:ascii="Arial" w:hAnsi="Arial" w:cs="Arial"/>
                <w:color w:val="000000"/>
                <w:sz w:val="14"/>
                <w:szCs w:val="14"/>
              </w:rPr>
            </w:pPr>
            <w:r w:rsidRPr="008559B6">
              <w:rPr>
                <w:rFonts w:ascii="Arial" w:hAnsi="Arial" w:cs="Arial"/>
                <w:color w:val="000000"/>
                <w:sz w:val="14"/>
                <w:szCs w:val="14"/>
              </w:rPr>
              <w:t>Agenzia del Demanio</w:t>
            </w:r>
            <w:r w:rsidR="00BA3E1F" w:rsidRPr="008559B6">
              <w:rPr>
                <w:rFonts w:ascii="Arial" w:hAnsi="Arial" w:cs="Arial"/>
                <w:color w:val="000000"/>
                <w:sz w:val="14"/>
                <w:szCs w:val="14"/>
              </w:rPr>
              <w:t xml:space="preserve"> Direzione </w:t>
            </w:r>
            <w:r w:rsidR="00E0233D" w:rsidRPr="008559B6">
              <w:rPr>
                <w:rFonts w:ascii="Arial" w:hAnsi="Arial" w:cs="Arial"/>
                <w:color w:val="000000"/>
                <w:sz w:val="14"/>
                <w:szCs w:val="14"/>
              </w:rPr>
              <w:t>Regionale Toscana Umbria</w:t>
            </w:r>
          </w:p>
          <w:p w:rsidR="00A23B3E" w:rsidRPr="003A443E" w:rsidRDefault="00703C01">
            <w:pPr>
              <w:rPr>
                <w:color w:val="000000"/>
              </w:rPr>
            </w:pPr>
            <w:r w:rsidRPr="00703C01">
              <w:rPr>
                <w:rFonts w:ascii="Arial" w:hAnsi="Arial" w:cs="Arial"/>
                <w:color w:val="000000"/>
                <w:sz w:val="14"/>
                <w:szCs w:val="14"/>
              </w:rPr>
              <w:t>06340981007</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2"/>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66AFC" w:rsidRPr="00D47D90" w:rsidRDefault="008F7688" w:rsidP="00BC34C5">
            <w:pPr>
              <w:spacing w:before="0"/>
              <w:jc w:val="both"/>
              <w:rPr>
                <w:rFonts w:ascii="Arial" w:eastAsia="Times New Roman" w:hAnsi="Arial" w:cs="Arial"/>
                <w:b/>
                <w:bCs/>
                <w:color w:val="auto"/>
                <w:kern w:val="0"/>
                <w:sz w:val="16"/>
                <w:szCs w:val="16"/>
                <w:lang w:bidi="ar-SA"/>
              </w:rPr>
            </w:pPr>
            <w:r w:rsidRPr="00D47D90">
              <w:rPr>
                <w:rFonts w:ascii="Arial" w:hAnsi="Arial" w:cs="Arial"/>
                <w:sz w:val="16"/>
                <w:szCs w:val="16"/>
              </w:rPr>
              <w:t>SERVIZIO DI VERIFICA DELLA VULNERABILITÁ SISMICA, DIAGNOSI ENERGETICA, RILIEVO GEOMETRICO, ARCHITETTONICO, TECNOLOGICO ED IMPIANTISTICO DA RESTITUIRE IN MODALITÁ BIM, PER TALUNI BENI DI PROPRIETÀ DELLO STATO SITUATI NELLA REGIONE TOSCANA IN USO ALLE PUBBLICHE AMMINISTRAZIONI.</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01D94" w:rsidRDefault="00C96477">
            <w:pPr>
              <w:rPr>
                <w:rFonts w:ascii="Arial" w:hAnsi="Arial" w:cs="Arial"/>
                <w:color w:val="auto"/>
                <w:sz w:val="14"/>
                <w:szCs w:val="14"/>
              </w:rPr>
            </w:pPr>
            <w:r w:rsidRPr="00201D94">
              <w:rPr>
                <w:rFonts w:ascii="Arial" w:hAnsi="Arial" w:cs="Arial"/>
                <w:color w:val="auto"/>
                <w:sz w:val="14"/>
                <w:szCs w:val="14"/>
              </w:rPr>
              <w:t>CUP</w:t>
            </w:r>
            <w:r>
              <w:rPr>
                <w:rFonts w:ascii="Arial" w:hAnsi="Arial" w:cs="Arial"/>
                <w:color w:val="auto"/>
                <w:sz w:val="14"/>
                <w:szCs w:val="14"/>
              </w:rPr>
              <w:t>:</w:t>
            </w:r>
          </w:p>
          <w:p w:rsidR="00201D94" w:rsidRPr="00201D94" w:rsidRDefault="00C96477">
            <w:pPr>
              <w:rPr>
                <w:rFonts w:ascii="Arial" w:hAnsi="Arial" w:cs="Arial"/>
                <w:color w:val="000000"/>
                <w:sz w:val="22"/>
              </w:rPr>
            </w:pPr>
            <w:r w:rsidRPr="00201D94">
              <w:rPr>
                <w:rFonts w:ascii="Arial" w:hAnsi="Arial" w:cs="Arial"/>
                <w:color w:val="auto"/>
                <w:sz w:val="14"/>
                <w:szCs w:val="14"/>
              </w:rPr>
              <w:t xml:space="preserve">CIG </w:t>
            </w:r>
            <w:r>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97F9E" w:rsidRPr="00697F9E" w:rsidRDefault="00697F9E" w:rsidP="00697F9E">
            <w:pPr>
              <w:rPr>
                <w:rFonts w:ascii="Arial" w:hAnsi="Arial" w:cs="Arial"/>
                <w:sz w:val="16"/>
                <w:szCs w:val="16"/>
              </w:rPr>
            </w:pPr>
            <w:r w:rsidRPr="00697F9E">
              <w:rPr>
                <w:rFonts w:ascii="Arial" w:hAnsi="Arial" w:cs="Arial"/>
                <w:sz w:val="16"/>
                <w:szCs w:val="16"/>
              </w:rPr>
              <w:t>CUP: E26H23000000001</w:t>
            </w:r>
          </w:p>
          <w:p w:rsidR="00697F9E" w:rsidRPr="00697F9E" w:rsidRDefault="00697F9E" w:rsidP="00697F9E">
            <w:pPr>
              <w:rPr>
                <w:rFonts w:ascii="Arial" w:hAnsi="Arial" w:cs="Arial"/>
                <w:sz w:val="16"/>
                <w:szCs w:val="16"/>
              </w:rPr>
            </w:pPr>
            <w:r w:rsidRPr="00697F9E">
              <w:rPr>
                <w:rFonts w:ascii="Arial" w:hAnsi="Arial" w:cs="Arial"/>
                <w:sz w:val="16"/>
                <w:szCs w:val="16"/>
              </w:rPr>
              <w:t>CIG Lotto 1: CIG 9749977F89</w:t>
            </w:r>
          </w:p>
          <w:p w:rsidR="00697F9E" w:rsidRPr="00697F9E" w:rsidRDefault="00697F9E" w:rsidP="00697F9E">
            <w:pPr>
              <w:rPr>
                <w:rFonts w:ascii="Arial" w:hAnsi="Arial" w:cs="Arial"/>
                <w:sz w:val="16"/>
                <w:szCs w:val="16"/>
              </w:rPr>
            </w:pPr>
            <w:r w:rsidRPr="00697F9E">
              <w:rPr>
                <w:rFonts w:ascii="Arial" w:hAnsi="Arial" w:cs="Arial"/>
                <w:sz w:val="16"/>
                <w:szCs w:val="16"/>
              </w:rPr>
              <w:t xml:space="preserve">CIG Lotto 2: CIG 9750052D6E </w:t>
            </w:r>
          </w:p>
          <w:p w:rsidR="00697F9E" w:rsidRPr="00697F9E" w:rsidRDefault="00697F9E" w:rsidP="00697F9E">
            <w:pPr>
              <w:rPr>
                <w:rFonts w:ascii="Arial" w:hAnsi="Arial" w:cs="Arial"/>
                <w:sz w:val="16"/>
                <w:szCs w:val="16"/>
              </w:rPr>
            </w:pPr>
            <w:r w:rsidRPr="00697F9E">
              <w:rPr>
                <w:rFonts w:ascii="Arial" w:hAnsi="Arial" w:cs="Arial"/>
                <w:sz w:val="16"/>
                <w:szCs w:val="16"/>
              </w:rPr>
              <w:t>CIG Lotto 3: CIG 9750071D1C</w:t>
            </w:r>
          </w:p>
          <w:p w:rsidR="00697F9E" w:rsidRPr="00697F9E" w:rsidRDefault="00697F9E" w:rsidP="00697F9E">
            <w:pPr>
              <w:rPr>
                <w:rFonts w:ascii="Arial" w:hAnsi="Arial" w:cs="Arial"/>
                <w:sz w:val="16"/>
                <w:szCs w:val="16"/>
              </w:rPr>
            </w:pPr>
            <w:r w:rsidRPr="00697F9E">
              <w:rPr>
                <w:rFonts w:ascii="Arial" w:hAnsi="Arial" w:cs="Arial"/>
                <w:sz w:val="16"/>
                <w:szCs w:val="16"/>
              </w:rPr>
              <w:t>CIG Lotto 4: CIG 9750087A51</w:t>
            </w:r>
          </w:p>
          <w:p w:rsidR="00697F9E" w:rsidRPr="00697F9E" w:rsidRDefault="00697F9E" w:rsidP="00697F9E">
            <w:pPr>
              <w:rPr>
                <w:rFonts w:ascii="Arial" w:hAnsi="Arial" w:cs="Arial"/>
                <w:sz w:val="16"/>
                <w:szCs w:val="16"/>
              </w:rPr>
            </w:pPr>
            <w:r w:rsidRPr="00697F9E">
              <w:rPr>
                <w:rFonts w:ascii="Arial" w:hAnsi="Arial" w:cs="Arial"/>
                <w:sz w:val="16"/>
                <w:szCs w:val="16"/>
              </w:rPr>
              <w:t>CIG Lotto 5: CIG 9750116242</w:t>
            </w:r>
          </w:p>
          <w:p w:rsidR="00A23B3E" w:rsidRPr="00944916" w:rsidRDefault="00A23B3E" w:rsidP="008F7688">
            <w:pPr>
              <w:rPr>
                <w:rFonts w:ascii="Arial" w:hAnsi="Arial" w:cs="Arial"/>
                <w:sz w:val="22"/>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4"/>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5"/>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7"/>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r w:rsidR="007A5B16" w:rsidRPr="003A443E">
              <w:rPr>
                <w:rFonts w:ascii="Arial" w:hAnsi="Arial" w:cs="Arial"/>
                <w:color w:val="000000"/>
                <w:sz w:val="14"/>
                <w:szCs w:val="14"/>
              </w:rPr>
              <w:t>di imprenditori</w:t>
            </w:r>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r w:rsidR="007A5B16" w:rsidRPr="003A443E">
              <w:rPr>
                <w:rFonts w:ascii="Arial" w:eastAsia="Times New Roman" w:hAnsi="Arial" w:cs="Arial"/>
                <w:bCs/>
                <w:color w:val="000000"/>
                <w:sz w:val="14"/>
                <w:szCs w:val="14"/>
              </w:rPr>
              <w:t>rilasciata nell’ambito</w:t>
            </w:r>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9"/>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004A51ED">
              <w:rPr>
                <w:rFonts w:ascii="Arial" w:hAnsi="Arial" w:cs="Arial"/>
                <w:color w:val="000000"/>
                <w:sz w:val="14"/>
                <w:szCs w:val="14"/>
              </w:rPr>
              <w:t>) del Codice</w:t>
            </w:r>
            <w:r w:rsidRPr="003A443E">
              <w:rPr>
                <w:rFonts w:ascii="Arial" w:hAnsi="Arial" w:cs="Arial"/>
                <w:color w:val="000000"/>
                <w:sz w:val="14"/>
                <w:szCs w:val="14"/>
              </w:rPr>
              <w:t xml:space="preserv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r w:rsidR="007A5B16" w:rsidRPr="003A443E">
        <w:rPr>
          <w:rFonts w:ascii="Arial" w:hAnsi="Arial" w:cs="Arial"/>
          <w:b w:val="0"/>
          <w:caps/>
          <w:color w:val="000000"/>
          <w:sz w:val="14"/>
          <w:szCs w:val="14"/>
        </w:rPr>
        <w:t>FA AFFIDAMENTO</w:t>
      </w:r>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1"/>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5"/>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6"/>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7"/>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ListParagraph"/>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r w:rsidR="007A5B16" w:rsidRPr="00EB45DC">
              <w:rPr>
                <w:rFonts w:ascii="Arial" w:hAnsi="Arial" w:cs="Arial"/>
                <w:color w:val="000000"/>
                <w:sz w:val="14"/>
                <w:szCs w:val="14"/>
              </w:rPr>
              <w:t>o della</w:t>
            </w:r>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ListParagraph"/>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18"/>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w:t>
            </w:r>
            <w:r w:rsidR="007A5B16">
              <w:rPr>
                <w:rFonts w:ascii="Arial" w:hAnsi="Arial" w:cs="Arial"/>
                <w:color w:val="000000"/>
                <w:sz w:val="14"/>
                <w:szCs w:val="14"/>
              </w:rPr>
              <w:t>nire 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19"/>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0"/>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1"/>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2"/>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3"/>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4"/>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Web"/>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53"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53"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rsidP="00F351F0">
            <w:pPr>
              <w:pStyle w:val="NormalWeb"/>
              <w:spacing w:before="0" w:after="0"/>
              <w:jc w:val="both"/>
              <w:rPr>
                <w:rFonts w:ascii="Arial" w:hAnsi="Arial" w:cs="Arial"/>
                <w:color w:val="000000"/>
                <w:sz w:val="14"/>
                <w:szCs w:val="14"/>
              </w:rPr>
            </w:pPr>
          </w:p>
          <w:p w:rsidR="00A23B3E" w:rsidRPr="00121BF6" w:rsidRDefault="00A23B3E">
            <w:pPr>
              <w:pStyle w:val="NormalWeb"/>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rsidP="00625142">
            <w:pPr>
              <w:pStyle w:val="NormalWeb"/>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53" w:hAnsi="Arial" w:cs="Arial"/>
                <w:color w:val="000000"/>
                <w:sz w:val="14"/>
                <w:szCs w:val="14"/>
                <w:u w:val="none"/>
              </w:rPr>
              <w:t>articolo 17 della legge 19 marzo 1990, n. 55</w:t>
            </w:r>
            <w:r w:rsidR="00625142" w:rsidRPr="00121BF6">
              <w:rPr>
                <w:rStyle w:val="Collegamentoipertestuale"/>
                <w:rFonts w:ascii="Arial" w:eastAsia="font353"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53" w:hAnsi="Arial" w:cs="Arial"/>
                  <w:color w:val="000000"/>
                  <w:sz w:val="14"/>
                  <w:szCs w:val="14"/>
                  <w:u w:val="none"/>
                </w:rPr>
                <w:t>a legge 12 marzo 1999, n. 68</w:t>
              </w:r>
            </w:hyperlink>
          </w:p>
          <w:p w:rsidR="00A23B3E" w:rsidRPr="00121BF6" w:rsidRDefault="00A23B3E">
            <w:pPr>
              <w:pStyle w:val="NormalWeb"/>
              <w:spacing w:before="0" w:after="0"/>
              <w:ind w:left="284"/>
              <w:jc w:val="both"/>
              <w:rPr>
                <w:rFonts w:eastAsia="font353"/>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eastAsia="font353"/>
                <w:color w:val="000000"/>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6B4D39" w:rsidRPr="00121BF6" w:rsidRDefault="006B4D39">
            <w:pPr>
              <w:pStyle w:val="NormalWeb"/>
              <w:spacing w:before="0" w:after="0"/>
              <w:jc w:val="both"/>
              <w:rPr>
                <w:rFonts w:ascii="Arial" w:hAnsi="Arial" w:cs="Arial"/>
                <w:color w:val="000000"/>
                <w:sz w:val="14"/>
                <w:szCs w:val="14"/>
              </w:rPr>
            </w:pPr>
          </w:p>
          <w:p w:rsidR="00A23B3E" w:rsidRPr="00121BF6" w:rsidRDefault="00A23B3E">
            <w:pPr>
              <w:pStyle w:val="NormalWeb"/>
              <w:spacing w:before="0" w:after="0"/>
              <w:jc w:val="both"/>
              <w:rPr>
                <w:rFonts w:ascii="Arial" w:hAnsi="Arial" w:cs="Arial"/>
                <w:color w:val="000000"/>
                <w:sz w:val="14"/>
                <w:szCs w:val="14"/>
              </w:rPr>
            </w:pPr>
          </w:p>
          <w:p w:rsidR="00A23B3E" w:rsidRPr="00121BF6" w:rsidRDefault="00A23B3E" w:rsidP="008154AA">
            <w:pPr>
              <w:pStyle w:val="NormalWeb"/>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53"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53"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A23B3E" w:rsidRPr="00121BF6" w:rsidRDefault="00A23B3E">
            <w:pPr>
              <w:pStyle w:val="NormalWeb"/>
              <w:spacing w:before="0" w:after="0"/>
              <w:ind w:left="284" w:hanging="284"/>
              <w:jc w:val="both"/>
              <w:rPr>
                <w:rFonts w:ascii="Arial" w:hAnsi="Arial" w:cs="Arial"/>
                <w:color w:val="000000"/>
                <w:sz w:val="14"/>
                <w:szCs w:val="14"/>
              </w:rPr>
            </w:pPr>
          </w:p>
          <w:p w:rsidR="006A5E21" w:rsidRPr="00121BF6" w:rsidRDefault="006A5E21">
            <w:pPr>
              <w:pStyle w:val="NormalWeb"/>
              <w:spacing w:before="0" w:after="0"/>
              <w:ind w:left="284" w:hanging="284"/>
              <w:jc w:val="both"/>
              <w:rPr>
                <w:rFonts w:ascii="Arial" w:hAnsi="Arial" w:cs="Arial"/>
                <w:color w:val="000000"/>
                <w:sz w:val="14"/>
                <w:szCs w:val="14"/>
              </w:rPr>
            </w:pPr>
          </w:p>
          <w:p w:rsidR="006A5E21" w:rsidRPr="00121BF6" w:rsidRDefault="006A5E21">
            <w:pPr>
              <w:pStyle w:val="NormalWeb"/>
              <w:spacing w:before="0" w:after="0"/>
              <w:ind w:left="284" w:hanging="284"/>
              <w:jc w:val="both"/>
              <w:rPr>
                <w:rFonts w:ascii="Arial" w:hAnsi="Arial" w:cs="Arial"/>
                <w:color w:val="000000"/>
                <w:sz w:val="14"/>
                <w:szCs w:val="14"/>
              </w:rPr>
            </w:pPr>
          </w:p>
          <w:p w:rsidR="006A5E21" w:rsidRPr="00121BF6" w:rsidRDefault="006A5E21">
            <w:pPr>
              <w:pStyle w:val="NormalWeb"/>
              <w:spacing w:before="0" w:after="0"/>
              <w:ind w:left="284" w:hanging="284"/>
              <w:jc w:val="both"/>
              <w:rPr>
                <w:rFonts w:ascii="Arial" w:hAnsi="Arial" w:cs="Arial"/>
                <w:color w:val="000000"/>
                <w:sz w:val="14"/>
                <w:szCs w:val="14"/>
              </w:rPr>
            </w:pPr>
          </w:p>
          <w:p w:rsidR="00A23B3E" w:rsidRPr="00121BF6" w:rsidRDefault="00A23B3E" w:rsidP="008F12E6">
            <w:pPr>
              <w:pStyle w:val="NormalWeb"/>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53"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ListParagraph"/>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5"/>
            </w:r>
            <w:r>
              <w:rPr>
                <w:rFonts w:ascii="Arial" w:hAnsi="Arial" w:cs="Arial"/>
                <w:sz w:val="15"/>
                <w:szCs w:val="15"/>
              </w:rPr>
              <w:t>)</w:t>
            </w:r>
            <w:r>
              <w:rPr>
                <w:rFonts w:ascii="Arial" w:hAnsi="Arial" w:cs="Arial"/>
                <w:sz w:val="15"/>
                <w:szCs w:val="15"/>
              </w:rPr>
              <w:br/>
            </w:r>
          </w:p>
          <w:p w:rsidR="00A23B3E" w:rsidRDefault="00A23B3E">
            <w:pPr>
              <w:pStyle w:val="ListParagraph"/>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ListParagraph"/>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ListParagraph"/>
              <w:tabs>
                <w:tab w:val="left" w:pos="284"/>
              </w:tabs>
              <w:ind w:left="284"/>
              <w:rPr>
                <w:rFonts w:ascii="Arial" w:hAnsi="Arial" w:cs="Arial"/>
                <w:sz w:val="15"/>
                <w:szCs w:val="15"/>
              </w:rPr>
            </w:pPr>
          </w:p>
          <w:p w:rsidR="00A23B3E" w:rsidRDefault="00A23B3E">
            <w:pPr>
              <w:pStyle w:val="ListParagraph"/>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ListParagraph"/>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r w:rsidR="00FD51E2" w:rsidRPr="00FD51E2">
        <w:rPr>
          <w:rStyle w:val="Rimandonotaapidipagina"/>
          <w:rFonts w:ascii="Arial" w:hAnsi="Arial" w:cs="Arial"/>
          <w:b w:val="0"/>
          <w:smallCaps w:val="0"/>
          <w:color w:val="auto"/>
          <w:sz w:val="16"/>
          <w:szCs w:val="16"/>
        </w:rPr>
        <w:footnoteReference w:id="26"/>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ListParagraph"/>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29"/>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ListParagraph"/>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0"/>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1"/>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ListParagraph"/>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ListParagraph"/>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r w:rsidR="00E52765">
        <w:rPr>
          <w:rStyle w:val="Rimandonotaapidipagina"/>
          <w:rFonts w:ascii="Arial" w:hAnsi="Arial" w:cs="Arial"/>
          <w:b w:val="0"/>
          <w:smallCaps w:val="0"/>
          <w:color w:val="000000"/>
          <w:sz w:val="16"/>
          <w:szCs w:val="16"/>
        </w:rPr>
        <w:footnoteReference w:id="32"/>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 xml:space="preserve">misure adottate </w:t>
            </w:r>
            <w:r>
              <w:rPr>
                <w:rFonts w:ascii="Arial" w:hAnsi="Arial" w:cs="Arial"/>
                <w:b/>
                <w:sz w:val="15"/>
                <w:szCs w:val="15"/>
              </w:rPr>
              <w:lastRenderedPageBreak/>
              <w:t>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ListParagraph"/>
              <w:ind w:left="20"/>
              <w:jc w:val="both"/>
              <w:rPr>
                <w:rFonts w:ascii="Arial" w:hAnsi="Arial" w:cs="Arial"/>
                <w:color w:val="000000"/>
                <w:sz w:val="15"/>
                <w:szCs w:val="15"/>
              </w:rPr>
            </w:pPr>
            <w:r w:rsidRPr="003A443E">
              <w:rPr>
                <w:rFonts w:ascii="Arial" w:hAnsi="Arial" w:cs="Arial"/>
                <w:color w:val="000000"/>
                <w:sz w:val="15"/>
                <w:szCs w:val="15"/>
              </w:rPr>
              <w:lastRenderedPageBreak/>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headerReference w:type="default" r:id="rId18"/>
      <w:footerReference w:type="default" r:id="rId19"/>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A9D" w:rsidRDefault="00433A9D">
      <w:pPr>
        <w:spacing w:before="0" w:after="0"/>
      </w:pPr>
      <w:r>
        <w:separator/>
      </w:r>
    </w:p>
  </w:endnote>
  <w:endnote w:type="continuationSeparator" w:id="0">
    <w:p w:rsidR="00433A9D" w:rsidRDefault="00433A9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53">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pitch w:val="variable"/>
    <w:sig w:usb0="00002000" w:usb1="00000000" w:usb2="00000000" w:usb3="00000000" w:csb0="00000000" w:csb1="00000000"/>
  </w:font>
  <w:font w:name="DejaVuSerifCondensed">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EAE" w:rsidRPr="00D509A5" w:rsidRDefault="00574EA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014405">
      <w:rPr>
        <w:rFonts w:ascii="Calibri" w:hAnsi="Calibri"/>
        <w:noProof/>
        <w:sz w:val="20"/>
        <w:szCs w:val="20"/>
      </w:rPr>
      <w:t>1</w:t>
    </w:r>
    <w:r w:rsidRPr="00D509A5">
      <w:rPr>
        <w:rFonts w:ascii="Calibri" w:hAnsi="Calibri"/>
        <w:sz w:val="20"/>
        <w:szCs w:val="20"/>
      </w:rPr>
      <w:fldChar w:fldCharType="end"/>
    </w:r>
  </w:p>
  <w:p w:rsidR="00574EAE" w:rsidRDefault="00574EA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A9D" w:rsidRDefault="00433A9D">
      <w:pPr>
        <w:spacing w:before="0" w:after="0"/>
      </w:pPr>
      <w:r>
        <w:separator/>
      </w:r>
    </w:p>
  </w:footnote>
  <w:footnote w:type="continuationSeparator" w:id="0">
    <w:p w:rsidR="00433A9D" w:rsidRDefault="00433A9D">
      <w:pPr>
        <w:spacing w:before="0" w:after="0"/>
      </w:pPr>
      <w:r>
        <w:continuationSeparator/>
      </w:r>
    </w:p>
  </w:footnote>
  <w:footnote w:id="1">
    <w:p w:rsidR="00574EAE" w:rsidRPr="001F35A9" w:rsidRDefault="00574EA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rsidR="00574EAE" w:rsidRPr="001F35A9" w:rsidRDefault="00574EA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3">
    <w:p w:rsidR="00574EAE" w:rsidRPr="001F35A9" w:rsidRDefault="00574EA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4">
    <w:p w:rsidR="00574EAE" w:rsidRPr="001F35A9" w:rsidRDefault="00574EA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5">
    <w:p w:rsidR="00574EAE" w:rsidRPr="001F35A9" w:rsidRDefault="00574EA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574EAE" w:rsidRPr="001F35A9" w:rsidRDefault="00574EAE" w:rsidP="005309A4">
      <w:pPr>
        <w:pStyle w:val="footnotetext"/>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574EAE" w:rsidRPr="001F35A9" w:rsidRDefault="00574EAE" w:rsidP="005309A4">
      <w:pPr>
        <w:pStyle w:val="footnotetext"/>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574EAE" w:rsidRPr="001F35A9" w:rsidRDefault="00574EAE" w:rsidP="005309A4">
      <w:pPr>
        <w:pStyle w:val="footnotetext"/>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6">
    <w:p w:rsidR="00574EAE" w:rsidRPr="001F35A9" w:rsidRDefault="00574EA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7">
    <w:p w:rsidR="00574EAE" w:rsidRPr="001F35A9" w:rsidRDefault="00574EA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8">
    <w:p w:rsidR="00574EAE" w:rsidRPr="001F35A9" w:rsidRDefault="00574EA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9">
    <w:p w:rsidR="00574EAE" w:rsidRPr="001F35A9" w:rsidRDefault="00574EA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0">
    <w:p w:rsidR="00574EAE" w:rsidRPr="003E60D1" w:rsidRDefault="00574EA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1">
    <w:p w:rsidR="00574EAE" w:rsidRPr="003E60D1" w:rsidRDefault="00574EA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2">
    <w:p w:rsidR="00574EAE" w:rsidRPr="003E60D1" w:rsidRDefault="00574EA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3">
    <w:p w:rsidR="00574EAE" w:rsidRPr="003E60D1" w:rsidRDefault="00574EA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4">
    <w:p w:rsidR="00574EAE" w:rsidRPr="003E60D1" w:rsidRDefault="00574EA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5">
    <w:p w:rsidR="00574EAE" w:rsidRPr="003E60D1" w:rsidRDefault="00574EA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6">
    <w:p w:rsidR="00574EAE" w:rsidRPr="003E60D1" w:rsidRDefault="00574EA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7">
    <w:p w:rsidR="00574EAE" w:rsidRPr="003E60D1" w:rsidRDefault="00574EA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8">
    <w:p w:rsidR="00574EAE" w:rsidRPr="003E60D1" w:rsidRDefault="00574EA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19">
    <w:p w:rsidR="00574EAE" w:rsidRPr="003E60D1" w:rsidRDefault="00574EA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0">
    <w:p w:rsidR="00574EAE" w:rsidRPr="003E60D1" w:rsidRDefault="00574EA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1">
    <w:p w:rsidR="00574EAE" w:rsidRPr="003E60D1" w:rsidRDefault="00574EA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2">
    <w:p w:rsidR="00574EAE" w:rsidRPr="003E60D1" w:rsidRDefault="00574EA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3">
    <w:p w:rsidR="00574EAE" w:rsidRPr="003E60D1" w:rsidRDefault="00574EA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4">
    <w:p w:rsidR="00574EAE" w:rsidRPr="00BF74E1" w:rsidRDefault="00574EA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5">
    <w:p w:rsidR="00574EAE" w:rsidRPr="00F351F0" w:rsidRDefault="00574EA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6">
    <w:p w:rsidR="00FD51E2" w:rsidRPr="00E52765" w:rsidRDefault="00E52765" w:rsidP="00E52765">
      <w:pPr>
        <w:pStyle w:val="Testonotaapidipagina"/>
        <w:spacing w:after="0"/>
        <w:rPr>
          <w:rFonts w:ascii="Arial" w:hAnsi="Arial" w:cs="Arial"/>
          <w:b/>
          <w:sz w:val="16"/>
          <w:szCs w:val="16"/>
        </w:rPr>
      </w:pPr>
      <w:r w:rsidRPr="00E52765">
        <w:rPr>
          <w:rFonts w:ascii="Arial" w:hAnsi="Arial" w:cs="Arial"/>
          <w:sz w:val="16"/>
          <w:szCs w:val="16"/>
        </w:rPr>
        <w:t>(</w:t>
      </w:r>
      <w:r w:rsidR="00FD51E2" w:rsidRPr="00E52765">
        <w:rPr>
          <w:rStyle w:val="Rimandonotaapidipagina"/>
          <w:rFonts w:ascii="Arial" w:hAnsi="Arial" w:cs="Arial"/>
          <w:sz w:val="16"/>
          <w:szCs w:val="16"/>
        </w:rPr>
        <w:footnoteRef/>
      </w:r>
      <w:r w:rsidRPr="00E52765">
        <w:rPr>
          <w:rFonts w:ascii="Arial" w:hAnsi="Arial" w:cs="Arial"/>
          <w:sz w:val="16"/>
          <w:szCs w:val="16"/>
        </w:rPr>
        <w:t>)</w:t>
      </w:r>
      <w:r>
        <w:rPr>
          <w:rFonts w:ascii="Arial" w:hAnsi="Arial" w:cs="Arial"/>
          <w:b/>
          <w:sz w:val="16"/>
          <w:szCs w:val="16"/>
        </w:rPr>
        <w:t xml:space="preserve">  </w:t>
      </w:r>
      <w:r w:rsidR="00FD51E2" w:rsidRPr="00E52765">
        <w:rPr>
          <w:rFonts w:ascii="Arial" w:hAnsi="Arial" w:cs="Arial"/>
          <w:b/>
          <w:sz w:val="16"/>
          <w:szCs w:val="16"/>
        </w:rPr>
        <w:t>I requisiti</w:t>
      </w:r>
      <w:r>
        <w:rPr>
          <w:rFonts w:ascii="Arial" w:hAnsi="Arial" w:cs="Arial"/>
          <w:b/>
          <w:sz w:val="16"/>
          <w:szCs w:val="16"/>
        </w:rPr>
        <w:t xml:space="preserve"> di capacità economica e finanziaria da</w:t>
      </w:r>
      <w:r w:rsidR="00FD51E2" w:rsidRPr="00E52765">
        <w:rPr>
          <w:rFonts w:ascii="Arial" w:hAnsi="Arial" w:cs="Arial"/>
          <w:b/>
          <w:sz w:val="16"/>
          <w:szCs w:val="16"/>
        </w:rPr>
        <w:t xml:space="preserve"> inserire n</w:t>
      </w:r>
      <w:r>
        <w:rPr>
          <w:rFonts w:ascii="Arial" w:hAnsi="Arial" w:cs="Arial"/>
          <w:b/>
          <w:sz w:val="16"/>
          <w:szCs w:val="16"/>
        </w:rPr>
        <w:t>e</w:t>
      </w:r>
      <w:r w:rsidR="00FD51E2" w:rsidRPr="00E52765">
        <w:rPr>
          <w:rFonts w:ascii="Arial" w:hAnsi="Arial" w:cs="Arial"/>
          <w:b/>
          <w:sz w:val="16"/>
          <w:szCs w:val="16"/>
        </w:rPr>
        <w:t>lla presente sezione possono essere indicati nel documento</w:t>
      </w:r>
      <w:r>
        <w:rPr>
          <w:rFonts w:ascii="Arial" w:hAnsi="Arial" w:cs="Arial"/>
          <w:b/>
          <w:sz w:val="16"/>
          <w:szCs w:val="16"/>
        </w:rPr>
        <w:t xml:space="preserve"> denominato</w:t>
      </w:r>
      <w:r w:rsidR="00FD51E2" w:rsidRPr="00E52765">
        <w:rPr>
          <w:rFonts w:ascii="Arial" w:hAnsi="Arial" w:cs="Arial"/>
          <w:b/>
          <w:sz w:val="16"/>
          <w:szCs w:val="16"/>
        </w:rPr>
        <w:t xml:space="preserve"> “foglio di lavoro” da allegare al DGUE</w:t>
      </w:r>
      <w:r>
        <w:rPr>
          <w:rFonts w:ascii="Arial" w:hAnsi="Arial" w:cs="Arial"/>
          <w:b/>
          <w:sz w:val="16"/>
          <w:szCs w:val="16"/>
        </w:rPr>
        <w:t>.</w:t>
      </w:r>
    </w:p>
  </w:footnote>
  <w:footnote w:id="27">
    <w:p w:rsidR="00574EAE" w:rsidRPr="003E60D1" w:rsidRDefault="00574EA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8">
    <w:p w:rsidR="00574EAE" w:rsidRPr="003E60D1" w:rsidRDefault="00574EA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29">
    <w:p w:rsidR="00574EAE" w:rsidRPr="003E60D1" w:rsidRDefault="00574EA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0">
    <w:p w:rsidR="00574EAE" w:rsidRPr="003E60D1" w:rsidRDefault="00574EA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574EAE" w:rsidRPr="003E60D1" w:rsidRDefault="00574EA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2">
    <w:p w:rsidR="00E52765" w:rsidRPr="00E52765" w:rsidRDefault="00E52765" w:rsidP="00E52765">
      <w:pPr>
        <w:pStyle w:val="Testonotaapidipagina"/>
        <w:spacing w:after="0"/>
        <w:rPr>
          <w:rFonts w:ascii="Arial" w:hAnsi="Arial" w:cs="Arial"/>
          <w:sz w:val="16"/>
          <w:szCs w:val="16"/>
        </w:rPr>
      </w:pPr>
      <w:r>
        <w:rPr>
          <w:rFonts w:ascii="Arial" w:hAnsi="Arial" w:cs="Arial"/>
          <w:sz w:val="16"/>
          <w:szCs w:val="16"/>
        </w:rPr>
        <w:t>(</w:t>
      </w:r>
      <w:r w:rsidRPr="00E52765">
        <w:rPr>
          <w:rStyle w:val="Rimandonotaapidipagina"/>
          <w:rFonts w:ascii="Arial" w:hAnsi="Arial" w:cs="Arial"/>
          <w:sz w:val="16"/>
          <w:szCs w:val="16"/>
        </w:rPr>
        <w:footnoteRef/>
      </w:r>
      <w:r>
        <w:rPr>
          <w:rFonts w:ascii="Arial" w:hAnsi="Arial" w:cs="Arial"/>
          <w:sz w:val="16"/>
          <w:szCs w:val="16"/>
        </w:rPr>
        <w:t>)</w:t>
      </w:r>
      <w:r w:rsidRPr="00E52765">
        <w:rPr>
          <w:rFonts w:ascii="Arial" w:hAnsi="Arial" w:cs="Arial"/>
          <w:sz w:val="16"/>
          <w:szCs w:val="16"/>
        </w:rPr>
        <w:t xml:space="preserve"> </w:t>
      </w:r>
      <w:r w:rsidRPr="00E52765">
        <w:rPr>
          <w:rFonts w:ascii="Arial" w:hAnsi="Arial" w:cs="Arial"/>
          <w:b/>
          <w:sz w:val="16"/>
          <w:szCs w:val="16"/>
        </w:rPr>
        <w:t xml:space="preserve">I requisiti </w:t>
      </w:r>
      <w:r>
        <w:rPr>
          <w:rFonts w:ascii="Arial" w:hAnsi="Arial" w:cs="Arial"/>
          <w:b/>
          <w:sz w:val="16"/>
          <w:szCs w:val="16"/>
        </w:rPr>
        <w:t xml:space="preserve">di capacità tecnica e professionale </w:t>
      </w:r>
      <w:r w:rsidRPr="00E52765">
        <w:rPr>
          <w:rFonts w:ascii="Arial" w:hAnsi="Arial" w:cs="Arial"/>
          <w:b/>
          <w:sz w:val="16"/>
          <w:szCs w:val="16"/>
        </w:rPr>
        <w:t>da inserire nella presente sezione possono essere indicati nel documento denominato “foglio di lavoro” da allegare al DGUE</w:t>
      </w:r>
      <w:r>
        <w:rPr>
          <w:rFonts w:ascii="Arial" w:hAnsi="Arial" w:cs="Arial"/>
          <w:b/>
          <w:sz w:val="16"/>
          <w:szCs w:val="16"/>
        </w:rPr>
        <w:t>.</w:t>
      </w:r>
    </w:p>
  </w:footnote>
  <w:footnote w:id="33">
    <w:p w:rsidR="00574EAE" w:rsidRPr="003E60D1" w:rsidRDefault="00574EA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574EAE" w:rsidRPr="003E60D1" w:rsidRDefault="00574EA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574EAE" w:rsidRPr="003E60D1" w:rsidRDefault="00574EA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574EAE" w:rsidRPr="003E60D1" w:rsidRDefault="00574EA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574EAE" w:rsidRPr="003E60D1" w:rsidRDefault="00574EA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574EAE" w:rsidRPr="003E60D1" w:rsidRDefault="00574EA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574EAE" w:rsidRPr="003E60D1" w:rsidRDefault="00574EA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574EAE" w:rsidRPr="003E60D1" w:rsidRDefault="00574EA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574EAE" w:rsidRPr="003E60D1" w:rsidRDefault="00574EA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574EAE" w:rsidRPr="003E60D1" w:rsidRDefault="00574EA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61E" w:rsidRPr="00D8161E" w:rsidRDefault="00ED6610" w:rsidP="00D8161E">
    <w:pPr>
      <w:pStyle w:val="Intestazione"/>
      <w:jc w:val="right"/>
      <w:rPr>
        <w:rFonts w:ascii="Arial" w:hAnsi="Arial" w:cs="Arial"/>
        <w:sz w:val="18"/>
        <w:szCs w:val="18"/>
      </w:rPr>
    </w:pPr>
    <w:r>
      <w:rPr>
        <w:rFonts w:ascii="Arial" w:hAnsi="Arial" w:cs="Arial"/>
        <w:sz w:val="18"/>
        <w:szCs w:val="18"/>
      </w:rPr>
      <w:tab/>
      <w:t>DGUE</w:t>
    </w:r>
    <w:r w:rsidR="00035323">
      <w:rPr>
        <w:rFonts w:ascii="Arial" w:hAnsi="Arial" w:cs="Arial"/>
        <w:sz w:val="18"/>
        <w:szCs w:val="18"/>
      </w:rPr>
      <w:t xml:space="preserve"> All.II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1755CC5"/>
    <w:multiLevelType w:val="hybridMultilevel"/>
    <w:tmpl w:val="9AA08BF2"/>
    <w:lvl w:ilvl="0" w:tplc="57C69EE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8"/>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074"/>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01442"/>
    <w:rsid w:val="00007691"/>
    <w:rsid w:val="00010109"/>
    <w:rsid w:val="00014405"/>
    <w:rsid w:val="00023AC1"/>
    <w:rsid w:val="00035323"/>
    <w:rsid w:val="00051192"/>
    <w:rsid w:val="000576F3"/>
    <w:rsid w:val="00063C7F"/>
    <w:rsid w:val="000661C4"/>
    <w:rsid w:val="00076DCA"/>
    <w:rsid w:val="000953DC"/>
    <w:rsid w:val="000A7B33"/>
    <w:rsid w:val="000B5314"/>
    <w:rsid w:val="000E0C2A"/>
    <w:rsid w:val="000E5FBC"/>
    <w:rsid w:val="001020C5"/>
    <w:rsid w:val="001070EF"/>
    <w:rsid w:val="00113EE7"/>
    <w:rsid w:val="00121BF6"/>
    <w:rsid w:val="0012712B"/>
    <w:rsid w:val="001752F0"/>
    <w:rsid w:val="001B133B"/>
    <w:rsid w:val="001D3A2B"/>
    <w:rsid w:val="001D56C2"/>
    <w:rsid w:val="001F35A9"/>
    <w:rsid w:val="001F57EC"/>
    <w:rsid w:val="00201D94"/>
    <w:rsid w:val="002502D9"/>
    <w:rsid w:val="00267886"/>
    <w:rsid w:val="00270DA2"/>
    <w:rsid w:val="0029054C"/>
    <w:rsid w:val="0029319D"/>
    <w:rsid w:val="002A21BC"/>
    <w:rsid w:val="002B216C"/>
    <w:rsid w:val="002C169E"/>
    <w:rsid w:val="002C696E"/>
    <w:rsid w:val="002D25BF"/>
    <w:rsid w:val="002D50E9"/>
    <w:rsid w:val="002E43BE"/>
    <w:rsid w:val="00316FAD"/>
    <w:rsid w:val="00323DDF"/>
    <w:rsid w:val="00350D7E"/>
    <w:rsid w:val="0036728A"/>
    <w:rsid w:val="00384132"/>
    <w:rsid w:val="003A2705"/>
    <w:rsid w:val="003A443E"/>
    <w:rsid w:val="003B3636"/>
    <w:rsid w:val="003B7146"/>
    <w:rsid w:val="003C1193"/>
    <w:rsid w:val="003E60D1"/>
    <w:rsid w:val="003E7810"/>
    <w:rsid w:val="004234D1"/>
    <w:rsid w:val="00433A9D"/>
    <w:rsid w:val="0043735E"/>
    <w:rsid w:val="0044006F"/>
    <w:rsid w:val="00463A02"/>
    <w:rsid w:val="0047012A"/>
    <w:rsid w:val="004746F3"/>
    <w:rsid w:val="00486078"/>
    <w:rsid w:val="004A51ED"/>
    <w:rsid w:val="004B2EAE"/>
    <w:rsid w:val="004B45E2"/>
    <w:rsid w:val="004B5E20"/>
    <w:rsid w:val="004C241A"/>
    <w:rsid w:val="00516CEA"/>
    <w:rsid w:val="005309A4"/>
    <w:rsid w:val="00551DF7"/>
    <w:rsid w:val="005606D4"/>
    <w:rsid w:val="00574EAE"/>
    <w:rsid w:val="0058406C"/>
    <w:rsid w:val="005A6065"/>
    <w:rsid w:val="005B00E4"/>
    <w:rsid w:val="005B3B08"/>
    <w:rsid w:val="005C49E6"/>
    <w:rsid w:val="005D6CFA"/>
    <w:rsid w:val="005E2955"/>
    <w:rsid w:val="00603645"/>
    <w:rsid w:val="00625142"/>
    <w:rsid w:val="0062720D"/>
    <w:rsid w:val="00632075"/>
    <w:rsid w:val="00635C8F"/>
    <w:rsid w:val="0064014A"/>
    <w:rsid w:val="00643B03"/>
    <w:rsid w:val="006879D2"/>
    <w:rsid w:val="0069023B"/>
    <w:rsid w:val="00693369"/>
    <w:rsid w:val="00697F9E"/>
    <w:rsid w:val="006A5E21"/>
    <w:rsid w:val="006B430C"/>
    <w:rsid w:val="006B4BFE"/>
    <w:rsid w:val="006B4D39"/>
    <w:rsid w:val="006D5B23"/>
    <w:rsid w:val="006F26B8"/>
    <w:rsid w:val="006F3D34"/>
    <w:rsid w:val="00703C01"/>
    <w:rsid w:val="00712098"/>
    <w:rsid w:val="00720A19"/>
    <w:rsid w:val="00766402"/>
    <w:rsid w:val="00783875"/>
    <w:rsid w:val="007A5B16"/>
    <w:rsid w:val="007B50B2"/>
    <w:rsid w:val="007B76D5"/>
    <w:rsid w:val="007F78A4"/>
    <w:rsid w:val="008154AA"/>
    <w:rsid w:val="008312A1"/>
    <w:rsid w:val="00852A9E"/>
    <w:rsid w:val="00855694"/>
    <w:rsid w:val="008559B6"/>
    <w:rsid w:val="00866AFC"/>
    <w:rsid w:val="00875F5E"/>
    <w:rsid w:val="00890666"/>
    <w:rsid w:val="0089654F"/>
    <w:rsid w:val="008C023D"/>
    <w:rsid w:val="008C734C"/>
    <w:rsid w:val="008D2F47"/>
    <w:rsid w:val="008D6146"/>
    <w:rsid w:val="008E3A62"/>
    <w:rsid w:val="008F12E6"/>
    <w:rsid w:val="008F7688"/>
    <w:rsid w:val="00900583"/>
    <w:rsid w:val="00923062"/>
    <w:rsid w:val="00934658"/>
    <w:rsid w:val="00944916"/>
    <w:rsid w:val="009644B4"/>
    <w:rsid w:val="009E204E"/>
    <w:rsid w:val="00A07FB6"/>
    <w:rsid w:val="00A131E4"/>
    <w:rsid w:val="00A151BF"/>
    <w:rsid w:val="00A1596B"/>
    <w:rsid w:val="00A23B3E"/>
    <w:rsid w:val="00A30CBB"/>
    <w:rsid w:val="00A41CCE"/>
    <w:rsid w:val="00A42450"/>
    <w:rsid w:val="00A46950"/>
    <w:rsid w:val="00A54DD0"/>
    <w:rsid w:val="00AA0A2F"/>
    <w:rsid w:val="00AA2252"/>
    <w:rsid w:val="00AA5853"/>
    <w:rsid w:val="00AA5F93"/>
    <w:rsid w:val="00AA671B"/>
    <w:rsid w:val="00AA6985"/>
    <w:rsid w:val="00AB3603"/>
    <w:rsid w:val="00AB3A15"/>
    <w:rsid w:val="00AE2C3D"/>
    <w:rsid w:val="00AE5CFF"/>
    <w:rsid w:val="00AE6A74"/>
    <w:rsid w:val="00AF447D"/>
    <w:rsid w:val="00AF6D8B"/>
    <w:rsid w:val="00B244E7"/>
    <w:rsid w:val="00B24C84"/>
    <w:rsid w:val="00B32C28"/>
    <w:rsid w:val="00B37FA0"/>
    <w:rsid w:val="00B64AE6"/>
    <w:rsid w:val="00B80BA0"/>
    <w:rsid w:val="00B91406"/>
    <w:rsid w:val="00B94392"/>
    <w:rsid w:val="00BA3E1F"/>
    <w:rsid w:val="00BA4F12"/>
    <w:rsid w:val="00BB116C"/>
    <w:rsid w:val="00BB4FA3"/>
    <w:rsid w:val="00BB639E"/>
    <w:rsid w:val="00BC09F5"/>
    <w:rsid w:val="00BC34C5"/>
    <w:rsid w:val="00BF74E1"/>
    <w:rsid w:val="00C03658"/>
    <w:rsid w:val="00C07312"/>
    <w:rsid w:val="00C427DB"/>
    <w:rsid w:val="00C45FC1"/>
    <w:rsid w:val="00C47D53"/>
    <w:rsid w:val="00C60A33"/>
    <w:rsid w:val="00C64D4B"/>
    <w:rsid w:val="00C82566"/>
    <w:rsid w:val="00C92169"/>
    <w:rsid w:val="00C93DC0"/>
    <w:rsid w:val="00C96477"/>
    <w:rsid w:val="00CA04F3"/>
    <w:rsid w:val="00CA1D82"/>
    <w:rsid w:val="00CB6915"/>
    <w:rsid w:val="00CC764A"/>
    <w:rsid w:val="00CD2288"/>
    <w:rsid w:val="00CD3E4F"/>
    <w:rsid w:val="00CF449A"/>
    <w:rsid w:val="00D27DB2"/>
    <w:rsid w:val="00D4761C"/>
    <w:rsid w:val="00D47D90"/>
    <w:rsid w:val="00D509A5"/>
    <w:rsid w:val="00D64744"/>
    <w:rsid w:val="00D8161E"/>
    <w:rsid w:val="00D92A41"/>
    <w:rsid w:val="00D93877"/>
    <w:rsid w:val="00DA7329"/>
    <w:rsid w:val="00DE4996"/>
    <w:rsid w:val="00E0233D"/>
    <w:rsid w:val="00E0264E"/>
    <w:rsid w:val="00E241DE"/>
    <w:rsid w:val="00E52765"/>
    <w:rsid w:val="00E748A0"/>
    <w:rsid w:val="00E74EED"/>
    <w:rsid w:val="00EB216B"/>
    <w:rsid w:val="00EB450C"/>
    <w:rsid w:val="00EB45DC"/>
    <w:rsid w:val="00ED5B9A"/>
    <w:rsid w:val="00ED6610"/>
    <w:rsid w:val="00EE3217"/>
    <w:rsid w:val="00F07B7A"/>
    <w:rsid w:val="00F155F5"/>
    <w:rsid w:val="00F26DE7"/>
    <w:rsid w:val="00F351F0"/>
    <w:rsid w:val="00F369B7"/>
    <w:rsid w:val="00F51F37"/>
    <w:rsid w:val="00F575CF"/>
    <w:rsid w:val="00F62D30"/>
    <w:rsid w:val="00F62F53"/>
    <w:rsid w:val="00F672A2"/>
    <w:rsid w:val="00F9449A"/>
    <w:rsid w:val="00F95202"/>
    <w:rsid w:val="00FA1FA7"/>
    <w:rsid w:val="00FB3543"/>
    <w:rsid w:val="00FC73E0"/>
    <w:rsid w:val="00FD32EC"/>
    <w:rsid w:val="00FD51E2"/>
    <w:rsid w:val="00FE6A74"/>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5:chartTrackingRefBased/>
  <w15:docId w15:val="{976EFFCA-DAD4-480C-8C56-9DA4F558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53"/>
      <w:b/>
      <w:bCs/>
      <w:smallCaps/>
      <w:szCs w:val="28"/>
    </w:rPr>
  </w:style>
  <w:style w:type="paragraph" w:styleId="Titolo2">
    <w:name w:val="heading 2"/>
    <w:basedOn w:val="Normale"/>
    <w:qFormat/>
    <w:pPr>
      <w:keepNext/>
      <w:outlineLvl w:val="1"/>
    </w:pPr>
    <w:rPr>
      <w:rFonts w:eastAsia="font353"/>
      <w:b/>
      <w:bCs/>
      <w:szCs w:val="26"/>
    </w:rPr>
  </w:style>
  <w:style w:type="paragraph" w:styleId="Titolo3">
    <w:name w:val="heading 3"/>
    <w:basedOn w:val="Normale"/>
    <w:qFormat/>
    <w:pPr>
      <w:keepNext/>
      <w:outlineLvl w:val="2"/>
    </w:pPr>
    <w:rPr>
      <w:rFonts w:eastAsia="font353"/>
      <w:bCs/>
      <w:i/>
    </w:rPr>
  </w:style>
  <w:style w:type="paragraph" w:styleId="Titolo4">
    <w:name w:val="heading 4"/>
    <w:basedOn w:val="Normale"/>
    <w:qFormat/>
    <w:pPr>
      <w:keepNext/>
      <w:outlineLvl w:val="3"/>
    </w:pPr>
    <w:rPr>
      <w:rFonts w:eastAsia="font353"/>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
    <w:name w:val="Default Paragraph Font"/>
  </w:style>
  <w:style w:type="character" w:customStyle="1" w:styleId="Titolo1Carattere">
    <w:name w:val="Titolo 1 Carattere"/>
    <w:rPr>
      <w:rFonts w:ascii="Times New Roman" w:eastAsia="font353" w:hAnsi="Times New Roman" w:cs="Times New Roman"/>
      <w:b/>
      <w:bCs/>
      <w:smallCaps/>
      <w:sz w:val="24"/>
      <w:szCs w:val="28"/>
      <w:lang w:eastAsia="it-IT" w:bidi="it-IT"/>
    </w:rPr>
  </w:style>
  <w:style w:type="character" w:customStyle="1" w:styleId="Titolo2Carattere">
    <w:name w:val="Titolo 2 Carattere"/>
    <w:rPr>
      <w:rFonts w:ascii="Times New Roman" w:eastAsia="font353" w:hAnsi="Times New Roman" w:cs="Times New Roman"/>
      <w:b/>
      <w:bCs/>
      <w:sz w:val="24"/>
      <w:szCs w:val="26"/>
      <w:lang w:eastAsia="it-IT" w:bidi="it-IT"/>
    </w:rPr>
  </w:style>
  <w:style w:type="character" w:customStyle="1" w:styleId="Titolo3Carattere">
    <w:name w:val="Titolo 3 Carattere"/>
    <w:rPr>
      <w:rFonts w:ascii="Times New Roman" w:eastAsia="font353" w:hAnsi="Times New Roman" w:cs="Times New Roman"/>
      <w:bCs/>
      <w:i/>
      <w:sz w:val="24"/>
      <w:lang w:eastAsia="it-IT" w:bidi="it-IT"/>
    </w:rPr>
  </w:style>
  <w:style w:type="character" w:customStyle="1" w:styleId="Titolo4Carattere">
    <w:name w:val="Titolo 4 Carattere"/>
    <w:rPr>
      <w:rFonts w:ascii="Times New Roman" w:eastAsia="font353"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footnotereference">
    <w:name w:val="footnote reference"/>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footnotetext">
    <w:name w:val="footnote text"/>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ListParagraph">
    <w:name w:val="List Paragraph"/>
    <w:basedOn w:val="Normale"/>
    <w:pPr>
      <w:ind w:left="720"/>
      <w:contextualSpacing/>
    </w:pPr>
  </w:style>
  <w:style w:type="paragraph" w:customStyle="1" w:styleId="BalloonText">
    <w:name w:val="Balloon Text"/>
    <w:basedOn w:val="Normale"/>
    <w:pPr>
      <w:spacing w:before="0" w:after="0"/>
    </w:pPr>
    <w:rPr>
      <w:rFonts w:ascii="Tahoma" w:hAnsi="Tahoma" w:cs="Tahoma"/>
      <w:sz w:val="16"/>
      <w:szCs w:val="16"/>
    </w:rPr>
  </w:style>
  <w:style w:type="paragraph" w:customStyle="1" w:styleId="NormalWeb">
    <w:name w:val="Normal (Web)"/>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lang w:val="x-none" w:eastAsia="x-none"/>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421487">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8D21A-71C7-4861-8346-00239AC51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6282</Words>
  <Characters>35812</Characters>
  <Application>Microsoft Office Word</Application>
  <DocSecurity>0</DocSecurity>
  <Lines>298</Lines>
  <Paragraphs>84</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42010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GIUSTINI FEDERICA</cp:lastModifiedBy>
  <cp:revision>2</cp:revision>
  <cp:lastPrinted>2016-07-15T13:50:00Z</cp:lastPrinted>
  <dcterms:created xsi:type="dcterms:W3CDTF">2023-04-13T14:19:00Z</dcterms:created>
  <dcterms:modified xsi:type="dcterms:W3CDTF">2023-04-13T14:19:00Z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